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png" ContentType="image/pn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48"/>
          <w:szCs w:val="48"/>
        </w:rPr>
        <w:jc w:val="center"/>
        <w:spacing w:before="46"/>
        <w:ind w:left="3649" w:right="4560"/>
      </w:pP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He</w:t>
      </w:r>
      <w:r>
        <w:rPr>
          <w:rFonts w:cs="Times New Roman" w:hAnsi="Times New Roman" w:eastAsia="Times New Roman" w:ascii="Times New Roman"/>
          <w:color w:val="873331"/>
          <w:spacing w:val="-2"/>
          <w:w w:val="100"/>
          <w:sz w:val="48"/>
          <w:szCs w:val="48"/>
        </w:rPr>
        <w:t>l</w:t>
      </w:r>
      <w:r>
        <w:rPr>
          <w:rFonts w:cs="Times New Roman" w:hAnsi="Times New Roman" w:eastAsia="Times New Roman" w:ascii="Times New Roman"/>
          <w:color w:val="873331"/>
          <w:spacing w:val="-2"/>
          <w:w w:val="100"/>
          <w:sz w:val="48"/>
          <w:szCs w:val="48"/>
        </w:rPr>
        <w:t>e</w:t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n</w:t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 </w:t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B</w:t>
      </w:r>
      <w:r>
        <w:rPr>
          <w:rFonts w:cs="Times New Roman" w:hAnsi="Times New Roman" w:eastAsia="Times New Roman" w:ascii="Times New Roman"/>
          <w:color w:val="873331"/>
          <w:spacing w:val="-3"/>
          <w:w w:val="100"/>
          <w:sz w:val="48"/>
          <w:szCs w:val="48"/>
        </w:rPr>
        <w:t>u</w:t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rns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48"/>
          <w:szCs w:val="48"/>
        </w:rPr>
      </w:r>
    </w:p>
    <w:p>
      <w:pPr>
        <w:rPr>
          <w:rFonts w:cs="Times New Roman" w:hAnsi="Times New Roman" w:eastAsia="Times New Roman" w:ascii="Times New Roman"/>
          <w:sz w:val="40"/>
          <w:szCs w:val="40"/>
        </w:rPr>
        <w:jc w:val="left"/>
        <w:spacing w:before="99" w:lineRule="exact" w:line="440"/>
        <w:ind w:left="3705"/>
      </w:pPr>
      <w:r>
        <w:rPr>
          <w:rFonts w:cs="Times New Roman" w:hAnsi="Times New Roman" w:eastAsia="Times New Roman" w:ascii="Times New Roman"/>
          <w:spacing w:val="-1"/>
          <w:w w:val="100"/>
          <w:position w:val="-1"/>
          <w:sz w:val="40"/>
          <w:szCs w:val="4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40"/>
          <w:szCs w:val="40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40"/>
          <w:szCs w:val="4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40"/>
          <w:szCs w:val="4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40"/>
          <w:szCs w:val="4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40"/>
          <w:szCs w:val="40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40"/>
          <w:szCs w:val="4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40"/>
          <w:szCs w:val="4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40"/>
          <w:szCs w:val="4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40"/>
          <w:szCs w:val="40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40"/>
          <w:szCs w:val="4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40"/>
          <w:szCs w:val="40"/>
        </w:rPr>
        <w:t>uc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40"/>
          <w:szCs w:val="4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40"/>
          <w:szCs w:val="40"/>
        </w:rPr>
        <w:t>ur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40"/>
          <w:szCs w:val="4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40"/>
          <w:szCs w:val="40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40"/>
          <w:szCs w:val="4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40"/>
          <w:szCs w:val="40"/>
        </w:rPr>
        <w:t>ng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40"/>
          <w:szCs w:val="4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40"/>
          <w:szCs w:val="4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40"/>
          <w:szCs w:val="4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40"/>
          <w:szCs w:val="4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40"/>
          <w:szCs w:val="4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40"/>
          <w:szCs w:val="40"/>
        </w:rPr>
      </w:r>
    </w:p>
    <w:p>
      <w:pPr>
        <w:rPr>
          <w:sz w:val="22"/>
          <w:szCs w:val="22"/>
        </w:rPr>
        <w:jc w:val="left"/>
        <w:spacing w:before="7" w:lineRule="exact" w:line="220"/>
        <w:sectPr>
          <w:pgSz w:w="11920" w:h="16840"/>
          <w:pgMar w:top="920" w:bottom="280" w:left="580" w:right="600"/>
        </w:sectPr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48"/>
        <w:ind w:left="104" w:right="-54"/>
      </w:pP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7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507"/>
        <w:ind w:left="104" w:right="84"/>
      </w:pP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7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7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7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45"/>
        <w:ind w:left="104"/>
      </w:pP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7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1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/>
      </w:pP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1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/>
      </w:pP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i/>
          <w:spacing w:val="8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6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/>
      </w:pP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7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6"/>
          <w:szCs w:val="16"/>
        </w:rPr>
        <w:jc w:val="left"/>
        <w:spacing w:before="8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/>
      </w:pP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8"/>
          <w:szCs w:val="18"/>
        </w:rPr>
        <w:jc w:val="left"/>
        <w:spacing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/>
      </w:pP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8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6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/>
      </w:pP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/>
      </w:pP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lineRule="auto" w:line="502"/>
        <w:ind w:left="104" w:right="690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Atte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et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il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Time</w:t>
      </w:r>
      <w:r>
        <w:rPr>
          <w:rFonts w:cs="Times New Roman" w:hAnsi="Times New Roman" w:eastAsia="Times New Roman" w:ascii="Times New Roman"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em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-3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49"/>
        <w:ind w:left="104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lem</w:t>
      </w:r>
      <w:r>
        <w:rPr>
          <w:rFonts w:cs="Times New Roman" w:hAnsi="Times New Roman" w:eastAsia="Times New Roman" w:ascii="Times New Roman"/>
          <w:i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lvi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3"/>
      </w:pPr>
      <w:r>
        <w:br w:type="column"/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right="233"/>
      </w:pP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5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right="223"/>
      </w:pP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99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99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99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99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9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99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99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99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9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</w:pP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5"/>
      </w:pPr>
      <w:r>
        <w:rPr>
          <w:rFonts w:cs="Times New Roman" w:hAnsi="Times New Roman" w:eastAsia="Times New Roman" w:ascii="Times New Roman"/>
          <w:b/>
          <w:i/>
          <w:color w:val="873331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i/>
          <w:color w:val="873331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i/>
          <w:color w:val="873331"/>
          <w:spacing w:val="4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b/>
          <w:i/>
          <w:color w:val="873331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i/>
          <w:color w:val="873331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b/>
          <w:i/>
          <w:color w:val="873331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color w:val="873331"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"/>
      </w:pPr>
      <w:r>
        <w:rPr>
          <w:rFonts w:cs="Times New Roman" w:hAnsi="Times New Roman" w:eastAsia="Times New Roman" w:ascii="Times New Roman"/>
          <w:b/>
          <w:i/>
          <w:color w:val="873331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i/>
          <w:color w:val="873331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873331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873331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b/>
          <w:i/>
          <w:color w:val="873331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873331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i/>
          <w:color w:val="873331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b/>
          <w:i/>
          <w:color w:val="873331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i/>
          <w:color w:val="873331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</w:pP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</w:p>
    <w:p>
      <w:pPr>
        <w:rPr>
          <w:sz w:val="22"/>
          <w:szCs w:val="22"/>
        </w:rPr>
        <w:jc w:val="left"/>
        <w:spacing w:before="14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Times New Roman" w:hAnsi="Times New Roman" w:eastAsia="Times New Roman" w:ascii="Times New Roman"/>
          <w:b/>
          <w:i/>
          <w:color w:val="873331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i/>
          <w:color w:val="873331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i/>
          <w:color w:val="873331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i/>
          <w:color w:val="873331"/>
          <w:spacing w:val="6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873331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b/>
          <w:i/>
          <w:color w:val="873331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873331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i/>
          <w:color w:val="873331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color w:val="873331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color w:val="873331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</w:pP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</w:t>
      </w:r>
      <w:r>
        <w:rPr>
          <w:rFonts w:cs="Times New Roman" w:hAnsi="Times New Roman" w:eastAsia="Times New Roman" w:ascii="Times New Roman"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97"/>
        <w:ind w:right="80"/>
      </w:pP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5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1" w:lineRule="auto" w:line="270"/>
        <w:ind w:left="194" w:right="588"/>
      </w:pPr>
      <w:r>
        <w:pict>
          <v:group style="position:absolute;margin-left:214.25pt;margin-top:0.925938pt;width:9.12pt;height:142.2pt;mso-position-horizontal-relative:page;mso-position-vertical-relative:paragraph;z-index:-170" coordorigin="4285,19" coordsize="182,2844">
            <v:shape type="#_x0000_t75" style="position:absolute;left:4285;top:19;width:182;height:245">
              <v:imagedata o:title="" r:id="rId4"/>
            </v:shape>
            <v:shape type="#_x0000_t75" style="position:absolute;left:4285;top:278;width:182;height:245">
              <v:imagedata o:title="" r:id="rId5"/>
            </v:shape>
            <v:shape type="#_x0000_t75" style="position:absolute;left:4285;top:537;width:182;height:245">
              <v:imagedata o:title="" r:id="rId6"/>
            </v:shape>
            <v:shape type="#_x0000_t75" style="position:absolute;left:4285;top:799;width:182;height:245">
              <v:imagedata o:title="" r:id="rId7"/>
            </v:shape>
            <v:shape type="#_x0000_t75" style="position:absolute;left:4285;top:1058;width:182;height:245">
              <v:imagedata o:title="" r:id="rId8"/>
            </v:shape>
            <v:shape type="#_x0000_t75" style="position:absolute;left:4285;top:1317;width:182;height:245">
              <v:imagedata o:title="" r:id="rId9"/>
            </v:shape>
            <v:shape type="#_x0000_t75" style="position:absolute;left:4285;top:1579;width:182;height:245">
              <v:imagedata o:title="" r:id="rId10"/>
            </v:shape>
            <v:shape type="#_x0000_t75" style="position:absolute;left:4285;top:1838;width:182;height:245">
              <v:imagedata o:title="" r:id="rId11"/>
            </v:shape>
            <v:shape type="#_x0000_t75" style="position:absolute;left:4285;top:2097;width:182;height:245">
              <v:imagedata o:title="" r:id="rId12"/>
            </v:shape>
            <v:shape type="#_x0000_t75" style="position:absolute;left:4285;top:2359;width:182;height:245">
              <v:imagedata o:title="" r:id="rId13"/>
            </v:shape>
            <v:shape type="#_x0000_t75" style="position:absolute;left:4285;top:2618;width:182;height:245">
              <v:imagedata o:title="" r:id="rId14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"/>
        <w:ind w:left="192"/>
      </w:pP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1"/>
        <w:ind w:left="194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9" w:lineRule="auto" w:line="270"/>
        <w:ind w:left="194" w:right="1455"/>
      </w:pP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" w:lineRule="auto" w:line="270"/>
        <w:ind w:left="194" w:right="268"/>
      </w:pP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z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z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" w:lineRule="auto" w:line="270"/>
        <w:ind w:left="194" w:right="150"/>
      </w:pP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3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sectPr>
          <w:type w:val="continuous"/>
          <w:pgSz w:w="11920" w:h="16840"/>
          <w:pgMar w:top="920" w:bottom="280" w:left="580" w:right="600"/>
          <w:cols w:num="2" w:equalWidth="off">
            <w:col w:w="2301" w:space="1404"/>
            <w:col w:w="7035"/>
          </w:cols>
        </w:sectPr>
      </w:pP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20" w:lineRule="exact" w:line="240"/>
        <w:sectPr>
          <w:type w:val="continuous"/>
          <w:pgSz w:w="11920" w:h="16840"/>
          <w:pgMar w:top="920" w:bottom="280" w:left="580" w:right="600"/>
        </w:sectPr>
      </w:pPr>
      <w:r>
        <w:rPr>
          <w:sz w:val="24"/>
          <w:szCs w:val="24"/>
        </w:rPr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/>
      </w:pP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20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Hel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/>
      </w:pP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mew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ere</w:t>
      </w:r>
      <w:r>
        <w:rPr>
          <w:rFonts w:cs="Times New Roman" w:hAnsi="Times New Roman" w:eastAsia="Times New Roman" w:ascii="Times New Roman"/>
          <w:i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/>
      </w:pP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ester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/>
      </w:pP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T: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04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M: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71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33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 w:right="-50"/>
      </w:pP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color w:val="63605F"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i/>
          <w:color w:val="63605F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color w:val="0000FF"/>
          <w:spacing w:val="-49"/>
          <w:w w:val="100"/>
          <w:sz w:val="20"/>
          <w:szCs w:val="20"/>
        </w:rPr>
        <w:t> </w:t>
      </w:r>
      <w:hyperlink r:id="rId15"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  <w:t>h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0"/>
            <w:w w:val="100"/>
            <w:sz w:val="20"/>
            <w:szCs w:val="20"/>
            <w:u w:val="single" w:color="0000FF"/>
          </w:rPr>
          <w:t>ele</w:t>
        </w:r>
        <w:r>
          <w:rPr>
            <w:rFonts w:cs="Times New Roman" w:hAnsi="Times New Roman" w:eastAsia="Times New Roman" w:ascii="Times New Roman"/>
            <w:i/>
            <w:color w:val="0000FF"/>
            <w:spacing w:val="2"/>
            <w:w w:val="100"/>
            <w:sz w:val="20"/>
            <w:szCs w:val="20"/>
            <w:u w:val="single" w:color="0000FF"/>
          </w:rPr>
          <w:t>b</w:t>
        </w:r>
        <w:r>
          <w:rPr>
            <w:rFonts w:cs="Times New Roman" w:hAnsi="Times New Roman" w:eastAsia="Times New Roman" w:ascii="Times New Roman"/>
            <w:i/>
            <w:color w:val="0000FF"/>
            <w:spacing w:val="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-2"/>
            <w:w w:val="100"/>
            <w:sz w:val="20"/>
            <w:szCs w:val="20"/>
            <w:u w:val="single" w:color="0000FF"/>
          </w:rPr>
          <w:t>.</w:t>
        </w:r>
        <w:r>
          <w:rPr>
            <w:rFonts w:cs="Times New Roman" w:hAnsi="Times New Roman" w:eastAsia="Times New Roman" w:ascii="Times New Roman"/>
            <w:i/>
            <w:color w:val="0000FF"/>
            <w:spacing w:val="-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  <w:t>b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-1"/>
            <w:w w:val="100"/>
            <w:sz w:val="20"/>
            <w:szCs w:val="20"/>
            <w:u w:val="single" w:color="0000FF"/>
          </w:rPr>
          <w:t>@</w:t>
        </w:r>
        <w:r>
          <w:rPr>
            <w:rFonts w:cs="Times New Roman" w:hAnsi="Times New Roman" w:eastAsia="Times New Roman" w:ascii="Times New Roman"/>
            <w:i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0"/>
            <w:w w:val="100"/>
            <w:sz w:val="20"/>
            <w:szCs w:val="20"/>
            <w:u w:val="single" w:color="0000FF"/>
          </w:rPr>
          <w:t>em</w:t>
        </w:r>
        <w:r>
          <w:rPr>
            <w:rFonts w:cs="Times New Roman" w:hAnsi="Times New Roman" w:eastAsia="Times New Roman" w:ascii="Times New Roman"/>
            <w:i/>
            <w:color w:val="0000FF"/>
            <w:spacing w:val="2"/>
            <w:w w:val="100"/>
            <w:sz w:val="20"/>
            <w:szCs w:val="20"/>
            <w:u w:val="single" w:color="0000FF"/>
          </w:rPr>
          <w:t>a</w:t>
        </w:r>
        <w:r>
          <w:rPr>
            <w:rFonts w:cs="Times New Roman" w:hAnsi="Times New Roman" w:eastAsia="Times New Roman" w:ascii="Times New Roman"/>
            <w:i/>
            <w:color w:val="0000FF"/>
            <w:spacing w:val="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0"/>
            <w:w w:val="100"/>
            <w:sz w:val="20"/>
            <w:szCs w:val="20"/>
            <w:u w:val="single" w:color="0000FF"/>
          </w:rPr>
          <w:t>l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  <w:t>a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  <w:t>d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  <w:t>d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-1"/>
            <w:w w:val="100"/>
            <w:sz w:val="20"/>
            <w:szCs w:val="20"/>
            <w:u w:val="single" w:color="0000FF"/>
          </w:rPr>
          <w:t>r</w:t>
        </w:r>
        <w:r>
          <w:rPr>
            <w:rFonts w:cs="Times New Roman" w:hAnsi="Times New Roman" w:eastAsia="Times New Roman" w:ascii="Times New Roman"/>
            <w:i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0"/>
            <w:w w:val="100"/>
            <w:sz w:val="20"/>
            <w:szCs w:val="20"/>
            <w:u w:val="single" w:color="0000FF"/>
          </w:rPr>
          <w:t>es</w:t>
        </w:r>
        <w:r>
          <w:rPr>
            <w:rFonts w:cs="Times New Roman" w:hAnsi="Times New Roman" w:eastAsia="Times New Roman" w:ascii="Times New Roman"/>
            <w:i/>
            <w:color w:val="0000FF"/>
            <w:spacing w:val="-1"/>
            <w:w w:val="100"/>
            <w:sz w:val="20"/>
            <w:szCs w:val="20"/>
            <w:u w:val="single" w:color="0000FF"/>
          </w:rPr>
          <w:t>s</w:t>
        </w:r>
        <w:r>
          <w:rPr>
            <w:rFonts w:cs="Times New Roman" w:hAnsi="Times New Roman" w:eastAsia="Times New Roman" w:ascii="Times New Roman"/>
            <w:i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0"/>
            <w:w w:val="100"/>
            <w:sz w:val="20"/>
            <w:szCs w:val="20"/>
            <w:u w:val="single" w:color="0000FF"/>
          </w:rPr>
          <w:t>.</w:t>
        </w:r>
        <w:r>
          <w:rPr>
            <w:rFonts w:cs="Times New Roman" w:hAnsi="Times New Roman" w:eastAsia="Times New Roman" w:ascii="Times New Roman"/>
            <w:i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0"/>
            <w:w w:val="100"/>
            <w:sz w:val="20"/>
            <w:szCs w:val="20"/>
            <w:u w:val="single" w:color="0000FF"/>
          </w:rPr>
          <w:t>c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i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0"/>
            <w:w w:val="100"/>
            <w:sz w:val="20"/>
            <w:szCs w:val="20"/>
            <w:u w:val="single" w:color="0000FF"/>
          </w:rPr>
          <w:t>.</w:t>
        </w:r>
        <w:r>
          <w:rPr>
            <w:rFonts w:cs="Times New Roman" w:hAnsi="Times New Roman" w:eastAsia="Times New Roman" w:ascii="Times New Roman"/>
            <w:i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-1"/>
            <w:w w:val="100"/>
            <w:sz w:val="20"/>
            <w:szCs w:val="20"/>
            <w:u w:val="single" w:color="0000FF"/>
          </w:rPr>
          <w:t>u</w:t>
        </w:r>
        <w:r>
          <w:rPr>
            <w:rFonts w:cs="Times New Roman" w:hAnsi="Times New Roman" w:eastAsia="Times New Roman" w:ascii="Times New Roman"/>
            <w:i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i/>
            <w:color w:val="0000FF"/>
            <w:spacing w:val="0"/>
            <w:w w:val="100"/>
            <w:sz w:val="20"/>
            <w:szCs w:val="20"/>
            <w:u w:val="single" w:color="0000FF"/>
          </w:rPr>
          <w:t>k</w:t>
        </w:r>
      </w:hyperlink>
      <w:r>
        <w:rPr>
          <w:rFonts w:cs="Times New Roman" w:hAnsi="Times New Roman" w:eastAsia="Times New Roman" w:ascii="Times New Roman"/>
          <w:i/>
          <w:color w:val="0000FF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DO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Dr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vi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lice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e:</w:t>
      </w:r>
      <w:r>
        <w:rPr>
          <w:rFonts w:cs="Times New Roman" w:hAnsi="Times New Roman" w:eastAsia="Times New Roman" w:ascii="Times New Roman"/>
          <w:i/>
          <w:spacing w:val="4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Yes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"/>
        <w:ind w:left="104"/>
      </w:pP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lity:</w:t>
      </w:r>
      <w:r>
        <w:rPr>
          <w:rFonts w:cs="Times New Roman" w:hAnsi="Times New Roman" w:eastAsia="Times New Roman" w:ascii="Times New Roman"/>
          <w:i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iti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3" w:lineRule="auto" w:line="272"/>
        <w:ind w:left="197" w:right="1826" w:hanging="5"/>
      </w:pPr>
      <w:r>
        <w:br w:type="column"/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also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94"/>
      </w:pP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9"/>
        <w:ind w:left="194"/>
      </w:pP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1" w:lineRule="auto" w:line="270"/>
        <w:ind w:left="192" w:right="415" w:firstLine="2"/>
      </w:pP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'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Stock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" w:lineRule="auto" w:line="272"/>
        <w:ind w:left="192" w:right="1777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ted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92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etai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9"/>
        <w:ind w:left="192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SX3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1" w:lineRule="auto" w:line="538"/>
        <w:ind w:right="763" w:firstLine="192"/>
        <w:sectPr>
          <w:type w:val="continuous"/>
          <w:pgSz w:w="11920" w:h="16840"/>
          <w:pgMar w:top="920" w:bottom="280" w:left="580" w:right="600"/>
          <w:cols w:num="2" w:equalWidth="off">
            <w:col w:w="2596" w:space="1109"/>
            <w:col w:w="7035"/>
          </w:cols>
        </w:sectPr>
      </w:pPr>
      <w:r>
        <w:pict>
          <v:group style="position:absolute;margin-left:214.25pt;margin-top:-129.15pt;width:9.12pt;height:142.316pt;mso-position-horizontal-relative:page;mso-position-vertical-relative:paragraph;z-index:-169" coordorigin="4285,-2583" coordsize="182,2846">
            <v:shape type="#_x0000_t75" style="position:absolute;left:4285;top:-2583;width:182;height:245">
              <v:imagedata o:title="" r:id="rId16"/>
            </v:shape>
            <v:shape type="#_x0000_t75" style="position:absolute;left:4285;top:-2321;width:182;height:245">
              <v:imagedata o:title="" r:id="rId17"/>
            </v:shape>
            <v:shape type="#_x0000_t75" style="position:absolute;left:4285;top:-2062;width:182;height:245">
              <v:imagedata o:title="" r:id="rId18"/>
            </v:shape>
            <v:shape type="#_x0000_t75" style="position:absolute;left:4285;top:-1803;width:182;height:245">
              <v:imagedata o:title="" r:id="rId19"/>
            </v:shape>
            <v:shape type="#_x0000_t75" style="position:absolute;left:4285;top:-1541;width:182;height:245">
              <v:imagedata o:title="" r:id="rId20"/>
            </v:shape>
            <v:shape type="#_x0000_t75" style="position:absolute;left:4285;top:-1282;width:182;height:245">
              <v:imagedata o:title="" r:id="rId21"/>
            </v:shape>
            <v:shape type="#_x0000_t75" style="position:absolute;left:4285;top:-1023;width:182;height:245">
              <v:imagedata o:title="" r:id="rId22"/>
            </v:shape>
            <v:shape type="#_x0000_t75" style="position:absolute;left:4285;top:-761;width:182;height:245">
              <v:imagedata o:title="" r:id="rId23"/>
            </v:shape>
            <v:shape type="#_x0000_t75" style="position:absolute;left:4285;top:-502;width:182;height:245">
              <v:imagedata o:title="" r:id="rId24"/>
            </v:shape>
            <v:shape type="#_x0000_t75" style="position:absolute;left:4285;top:-243;width:182;height:245">
              <v:imagedata o:title="" r:id="rId25"/>
            </v:shape>
            <v:shape type="#_x0000_t75" style="position:absolute;left:4285;top:19;width:182;height:245">
              <v:imagedata o:title="" r:id="rId26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esid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lti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cial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664646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color w:val="664646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6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9"/>
        <w:ind w:left="104"/>
      </w:pPr>
      <w:r>
        <w:pict>
          <v:group style="position:absolute;margin-left:45pt;margin-top:36pt;width:504pt;height:0pt;mso-position-horizontal-relative:page;mso-position-vertical-relative:page;z-index:-168" coordorigin="900,720" coordsize="10080,0">
            <v:shape style="position:absolute;left:900;top:720;width:10080;height:0" coordorigin="900,720" coordsize="10080,0" path="m900,720l10980,720e" filled="f" stroked="t" strokeweight="0.75pt" strokecolor="#FF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Copyrig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ion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ase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7" w:lineRule="auto" w:line="276"/>
        <w:ind w:left="104" w:right="71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©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late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eir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eir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FF"/>
          <w:spacing w:val="0"/>
          <w:w w:val="100"/>
          <w:sz w:val="20"/>
          <w:szCs w:val="20"/>
        </w:rPr>
      </w:r>
      <w:hyperlink r:id="rId27"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ww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  <w:t>w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.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d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3"/>
            <w:w w:val="100"/>
            <w:sz w:val="20"/>
            <w:szCs w:val="20"/>
            <w:u w:val="single" w:color="0000FF"/>
          </w:rPr>
          <w:t>a</w:t>
        </w:r>
        <w:r>
          <w:rPr>
            <w:rFonts w:cs="Times New Roman" w:hAnsi="Times New Roman" w:eastAsia="Times New Roman" w:ascii="Times New Roman"/>
            <w:color w:val="0000FF"/>
            <w:spacing w:val="3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0"/>
            <w:szCs w:val="20"/>
            <w:u w:val="single" w:color="0000FF"/>
          </w:rPr>
          <w:t>y</w:t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  <w:t>j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b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.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c</w:t>
        </w:r>
        <w:r>
          <w:rPr>
            <w:rFonts w:cs="Times New Roman" w:hAnsi="Times New Roman" w:eastAsia="Times New Roman" w:ascii="Times New Roman"/>
            <w:color w:val="0000FF"/>
            <w:spacing w:val="4"/>
            <w:w w:val="100"/>
            <w:sz w:val="20"/>
            <w:szCs w:val="20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4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  <w:t>m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</w:rPr>
        </w:r>
        <w:r>
          <w:rPr>
            <w:rFonts w:cs="Times New Roman" w:hAnsi="Times New Roman" w:eastAsia="Times New Roman" w:ascii="Times New Roman"/>
            <w:color w:val="000000"/>
            <w:spacing w:val="0"/>
            <w:w w:val="100"/>
            <w:sz w:val="20"/>
            <w:szCs w:val="20"/>
          </w:rPr>
          <w:t>.</w:t>
        </w:r>
        <w:r>
          <w:rPr>
            <w:rFonts w:cs="Times New Roman" w:hAnsi="Times New Roman" w:eastAsia="Times New Roman" w:ascii="Times New Roman"/>
            <w:color w:val="000000"/>
            <w:spacing w:val="36"/>
            <w:w w:val="100"/>
            <w:sz w:val="20"/>
            <w:szCs w:val="20"/>
          </w:rPr>
          <w:t> </w:t>
        </w:r>
        <w:r>
          <w:rPr>
            <w:rFonts w:cs="Times New Roman" w:hAnsi="Times New Roman" w:eastAsia="Times New Roman" w:ascii="Times New Roman"/>
            <w:color w:val="000000"/>
            <w:spacing w:val="0"/>
            <w:w w:val="100"/>
            <w:sz w:val="20"/>
            <w:szCs w:val="20"/>
          </w:rPr>
          <w:t>H</w:t>
        </w:r>
      </w:hyperlink>
      <w:r>
        <w:rPr>
          <w:rFonts w:cs="Times New Roman" w:hAnsi="Times New Roman" w:eastAsia="Times New Roman" w:ascii="Times New Roman"/>
          <w:color w:val="000000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ese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Vs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tri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ted</w:t>
      </w:r>
      <w:r>
        <w:rPr>
          <w:rFonts w:cs="Times New Roman" w:hAnsi="Times New Roman" w:eastAsia="Times New Roman" w:ascii="Times New Roman"/>
          <w:color w:val="000000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aila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color w:val="000000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it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00000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est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elati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00000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late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lease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il: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FF"/>
          <w:spacing w:val="-44"/>
          <w:w w:val="100"/>
          <w:sz w:val="20"/>
          <w:szCs w:val="20"/>
        </w:rPr>
        <w:t> </w:t>
      </w:r>
      <w:hyperlink r:id="rId28"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  <w:t>i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0"/>
            <w:szCs w:val="20"/>
            <w:u w:val="single" w:color="0000FF"/>
          </w:rPr>
          <w:t>n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  <w:t>f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3"/>
            <w:w w:val="100"/>
            <w:sz w:val="20"/>
            <w:szCs w:val="20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3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0"/>
            <w:szCs w:val="20"/>
            <w:u w:val="single" w:color="0000FF"/>
          </w:rPr>
          <w:t>@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d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3"/>
            <w:w w:val="100"/>
            <w:sz w:val="20"/>
            <w:szCs w:val="20"/>
            <w:u w:val="single" w:color="0000FF"/>
          </w:rPr>
          <w:t>a</w:t>
        </w:r>
        <w:r>
          <w:rPr>
            <w:rFonts w:cs="Times New Roman" w:hAnsi="Times New Roman" w:eastAsia="Times New Roman" w:ascii="Times New Roman"/>
            <w:color w:val="0000FF"/>
            <w:spacing w:val="3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0"/>
            <w:szCs w:val="20"/>
            <w:u w:val="single" w:color="0000FF"/>
          </w:rPr>
          <w:t>y</w:t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  <w:t>j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b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.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c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  <w:t>m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</w:rPr>
        </w:r>
        <w:r>
          <w:rPr>
            <w:rFonts w:cs="Times New Roman" w:hAnsi="Times New Roman" w:eastAsia="Times New Roman" w:ascii="Times New Roman"/>
            <w:color w:val="000000"/>
            <w:spacing w:val="0"/>
            <w:w w:val="100"/>
            <w:sz w:val="20"/>
            <w:szCs w:val="20"/>
          </w:rPr>
          <w:t>.</w:t>
        </w:r>
      </w:hyperlink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sectPr>
      <w:pgSz w:w="11920" w:h="16840"/>
      <w:pgMar w:top="840" w:bottom="280" w:left="760" w:right="82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image" Target="media\image1.png"/><Relationship Id="rId5" Type="http://schemas.openxmlformats.org/officeDocument/2006/relationships/image" Target="media\image1.png"/><Relationship Id="rId6" Type="http://schemas.openxmlformats.org/officeDocument/2006/relationships/image" Target="media\image1.png"/><Relationship Id="rId7" Type="http://schemas.openxmlformats.org/officeDocument/2006/relationships/image" Target="media\image1.png"/><Relationship Id="rId8" Type="http://schemas.openxmlformats.org/officeDocument/2006/relationships/image" Target="media\image1.png"/><Relationship Id="rId9" Type="http://schemas.openxmlformats.org/officeDocument/2006/relationships/image" Target="media\image1.png"/><Relationship Id="rId10" Type="http://schemas.openxmlformats.org/officeDocument/2006/relationships/image" Target="media\image1.png"/><Relationship Id="rId11" Type="http://schemas.openxmlformats.org/officeDocument/2006/relationships/image" Target="media\image1.png"/><Relationship Id="rId12" Type="http://schemas.openxmlformats.org/officeDocument/2006/relationships/image" Target="media\image1.png"/><Relationship Id="rId13" Type="http://schemas.openxmlformats.org/officeDocument/2006/relationships/image" Target="media\image1.png"/><Relationship Id="rId14" Type="http://schemas.openxmlformats.org/officeDocument/2006/relationships/image" Target="media\image1.png"/><Relationship Id="rId15" Type="http://schemas.openxmlformats.org/officeDocument/2006/relationships/hyperlink" Target="mailto:heleb.b@emaladdress.co.uk" TargetMode="External"/><Relationship Id="rId16" Type="http://schemas.openxmlformats.org/officeDocument/2006/relationships/image" Target="media\image1.png"/><Relationship Id="rId17" Type="http://schemas.openxmlformats.org/officeDocument/2006/relationships/image" Target="media\image1.png"/><Relationship Id="rId18" Type="http://schemas.openxmlformats.org/officeDocument/2006/relationships/image" Target="media\image1.png"/><Relationship Id="rId19" Type="http://schemas.openxmlformats.org/officeDocument/2006/relationships/image" Target="media\image1.png"/><Relationship Id="rId20" Type="http://schemas.openxmlformats.org/officeDocument/2006/relationships/image" Target="media\image1.png"/><Relationship Id="rId21" Type="http://schemas.openxmlformats.org/officeDocument/2006/relationships/image" Target="media\image1.png"/><Relationship Id="rId22" Type="http://schemas.openxmlformats.org/officeDocument/2006/relationships/image" Target="media\image1.png"/><Relationship Id="rId23" Type="http://schemas.openxmlformats.org/officeDocument/2006/relationships/image" Target="media\image1.png"/><Relationship Id="rId24" Type="http://schemas.openxmlformats.org/officeDocument/2006/relationships/image" Target="media\image1.png"/><Relationship Id="rId25" Type="http://schemas.openxmlformats.org/officeDocument/2006/relationships/image" Target="media\image1.png"/><Relationship Id="rId26" Type="http://schemas.openxmlformats.org/officeDocument/2006/relationships/image" Target="media\image1.png"/><Relationship Id="rId27" Type="http://schemas.openxmlformats.org/officeDocument/2006/relationships/hyperlink" Target="http://www.dayjob.com/" TargetMode="External"/><Relationship Id="rId28" Type="http://schemas.openxmlformats.org/officeDocument/2006/relationships/hyperlink" Target="mailto:info@dayjob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